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4DBD" w:rsidRDefault="00964DBD" w:rsidP="00964DBD">
      <w:pPr>
        <w:widowControl w:val="0"/>
        <w:autoSpaceDE w:val="0"/>
        <w:autoSpaceDN w:val="0"/>
        <w:adjustRightInd w:val="0"/>
        <w:rPr>
          <w:rFonts w:ascii="Arial" w:hAnsi="Arial" w:cs="Arial"/>
          <w:sz w:val="26"/>
          <w:szCs w:val="26"/>
        </w:rPr>
      </w:pPr>
      <w:r>
        <w:rPr>
          <w:rFonts w:ascii="Arial" w:hAnsi="Arial" w:cs="Arial"/>
          <w:b/>
          <w:bCs/>
          <w:sz w:val="26"/>
          <w:szCs w:val="26"/>
          <w:u w:val="single"/>
        </w:rPr>
        <w:t>WEEK OF October 10, 2011</w:t>
      </w:r>
    </w:p>
    <w:p w:rsidR="00964DBD" w:rsidRDefault="00964DBD" w:rsidP="00964DBD">
      <w:pPr>
        <w:widowControl w:val="0"/>
        <w:autoSpaceDE w:val="0"/>
        <w:autoSpaceDN w:val="0"/>
        <w:adjustRightInd w:val="0"/>
        <w:rPr>
          <w:rFonts w:ascii="Arial" w:hAnsi="Arial" w:cs="Arial"/>
          <w:sz w:val="26"/>
          <w:szCs w:val="26"/>
        </w:rPr>
      </w:pPr>
    </w:p>
    <w:p w:rsidR="00964DBD" w:rsidRDefault="00964DBD" w:rsidP="00964DBD">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Thank you to everyone for completing our MAP testing. There are many resources that MAP provides, and as a result, we'll be using the data in several activities that will help to inform instruction.</w:t>
      </w:r>
    </w:p>
    <w:p w:rsidR="00964DBD" w:rsidRDefault="00964DBD" w:rsidP="00964DBD">
      <w:pPr>
        <w:widowControl w:val="0"/>
        <w:autoSpaceDE w:val="0"/>
        <w:autoSpaceDN w:val="0"/>
        <w:adjustRightInd w:val="0"/>
        <w:rPr>
          <w:rFonts w:ascii="Arial" w:hAnsi="Arial" w:cs="Arial"/>
          <w:sz w:val="26"/>
          <w:szCs w:val="26"/>
        </w:rPr>
      </w:pPr>
    </w:p>
    <w:p w:rsidR="00964DBD" w:rsidRDefault="00964DBD" w:rsidP="00964DBD">
      <w:pPr>
        <w:widowControl w:val="0"/>
        <w:numPr>
          <w:ilvl w:val="0"/>
          <w:numId w:val="2"/>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Countrydale will be hosting our October 12th inservice. We will follow an AM </w:t>
      </w:r>
      <w:proofErr w:type="gramStart"/>
      <w:r>
        <w:rPr>
          <w:rFonts w:ascii="Arial" w:hAnsi="Arial" w:cs="Arial"/>
          <w:sz w:val="26"/>
          <w:szCs w:val="26"/>
        </w:rPr>
        <w:t>half day</w:t>
      </w:r>
      <w:proofErr w:type="gramEnd"/>
      <w:r>
        <w:rPr>
          <w:rFonts w:ascii="Arial" w:hAnsi="Arial" w:cs="Arial"/>
          <w:sz w:val="26"/>
          <w:szCs w:val="26"/>
        </w:rPr>
        <w:t xml:space="preserve"> schedule. Mike Z. will provide a general overview in the gym followed by grade level team meetings to develop report card comments.</w:t>
      </w:r>
    </w:p>
    <w:p w:rsidR="00964DBD" w:rsidRDefault="00964DBD" w:rsidP="00964DBD">
      <w:pPr>
        <w:widowControl w:val="0"/>
        <w:autoSpaceDE w:val="0"/>
        <w:autoSpaceDN w:val="0"/>
        <w:adjustRightInd w:val="0"/>
        <w:rPr>
          <w:rFonts w:ascii="Arial" w:hAnsi="Arial" w:cs="Arial"/>
          <w:sz w:val="26"/>
          <w:szCs w:val="26"/>
        </w:rPr>
      </w:pPr>
    </w:p>
    <w:p w:rsidR="00964DBD" w:rsidRDefault="00964DBD" w:rsidP="00964DBD">
      <w:pPr>
        <w:widowControl w:val="0"/>
        <w:numPr>
          <w:ilvl w:val="0"/>
          <w:numId w:val="3"/>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To find information regarding the October 27th inservice, click on the CD shared </w:t>
      </w:r>
      <w:proofErr w:type="gramStart"/>
      <w:r>
        <w:rPr>
          <w:rFonts w:ascii="Arial" w:hAnsi="Arial" w:cs="Arial"/>
          <w:sz w:val="26"/>
          <w:szCs w:val="26"/>
        </w:rPr>
        <w:t>folder which</w:t>
      </w:r>
      <w:proofErr w:type="gramEnd"/>
      <w:r>
        <w:rPr>
          <w:rFonts w:ascii="Arial" w:hAnsi="Arial" w:cs="Arial"/>
          <w:sz w:val="26"/>
          <w:szCs w:val="26"/>
        </w:rPr>
        <w:t xml:space="preserve"> should be on your desktop. After opening the CD icon, click on "Staff", then "CD Shared folder". You'll find a folder "From the Principal (that's me), click on the folder " 11-12 Shared Folder". The document is entitled October 27.</w:t>
      </w:r>
    </w:p>
    <w:p w:rsidR="00964DBD" w:rsidRDefault="00964DBD" w:rsidP="00964DBD">
      <w:pPr>
        <w:widowControl w:val="0"/>
        <w:autoSpaceDE w:val="0"/>
        <w:autoSpaceDN w:val="0"/>
        <w:adjustRightInd w:val="0"/>
        <w:rPr>
          <w:rFonts w:ascii="Arial" w:hAnsi="Arial" w:cs="Arial"/>
          <w:sz w:val="26"/>
          <w:szCs w:val="26"/>
        </w:rPr>
      </w:pPr>
    </w:p>
    <w:p w:rsidR="00964DBD" w:rsidRDefault="00964DBD" w:rsidP="00964DBD">
      <w:pPr>
        <w:widowControl w:val="0"/>
        <w:numPr>
          <w:ilvl w:val="0"/>
          <w:numId w:val="4"/>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3rd and 6th grade teachers will be administering the OLSAT this week. It should take @ 45 minutes to administer. The practice test, which does not have time constraints, should be administered a day or two before the actual test. Grade 3 materials should include a consumable test booklet Level D per student, a practice test for each student, and directions for both the practice test and the actual test. 6th grade materials are similar with the exception of answer documents as the test booklets (Level F) are not consumable. </w:t>
      </w:r>
      <w:r>
        <w:rPr>
          <w:rFonts w:ascii="Arial" w:hAnsi="Arial" w:cs="Arial"/>
          <w:b/>
          <w:bCs/>
          <w:sz w:val="26"/>
          <w:szCs w:val="26"/>
        </w:rPr>
        <w:t>Labels will arrive shortly so please have students use a pencil to LIGHTLY write your first and last name in the blank location on the test booklet (GRADE 3) or the answer document (GRADE 6).</w:t>
      </w:r>
      <w:r>
        <w:rPr>
          <w:rFonts w:ascii="Arial" w:hAnsi="Arial" w:cs="Arial"/>
          <w:sz w:val="26"/>
          <w:szCs w:val="26"/>
        </w:rPr>
        <w:t xml:space="preserve"> You may get rid of the practice test once it is complete. 4th and 5th grade new students will be tested at a convenient time.</w:t>
      </w:r>
    </w:p>
    <w:p w:rsidR="00964DBD" w:rsidRDefault="00964DBD" w:rsidP="00964DBD">
      <w:pPr>
        <w:widowControl w:val="0"/>
        <w:autoSpaceDE w:val="0"/>
        <w:autoSpaceDN w:val="0"/>
        <w:adjustRightInd w:val="0"/>
        <w:rPr>
          <w:rFonts w:ascii="Arial" w:hAnsi="Arial" w:cs="Arial"/>
          <w:sz w:val="26"/>
          <w:szCs w:val="26"/>
        </w:rPr>
      </w:pPr>
    </w:p>
    <w:p w:rsidR="00964DBD" w:rsidRDefault="00964DBD" w:rsidP="00964DBD">
      <w:pPr>
        <w:widowControl w:val="0"/>
        <w:numPr>
          <w:ilvl w:val="0"/>
          <w:numId w:val="5"/>
        </w:numPr>
        <w:tabs>
          <w:tab w:val="left" w:pos="220"/>
          <w:tab w:val="left" w:pos="720"/>
        </w:tabs>
        <w:autoSpaceDE w:val="0"/>
        <w:autoSpaceDN w:val="0"/>
        <w:adjustRightInd w:val="0"/>
        <w:ind w:hanging="720"/>
        <w:rPr>
          <w:rFonts w:ascii="Arial" w:hAnsi="Arial" w:cs="Arial"/>
          <w:sz w:val="26"/>
          <w:szCs w:val="26"/>
        </w:rPr>
      </w:pPr>
      <w:r>
        <w:rPr>
          <w:rFonts w:ascii="Arial" w:hAnsi="Arial" w:cs="Arial"/>
          <w:b/>
          <w:bCs/>
          <w:color w:val="7E0080"/>
          <w:sz w:val="26"/>
          <w:szCs w:val="26"/>
        </w:rPr>
        <w:t xml:space="preserve">I need to make a change to our Vertical </w:t>
      </w:r>
      <w:proofErr w:type="gramStart"/>
      <w:r>
        <w:rPr>
          <w:rFonts w:ascii="Arial" w:hAnsi="Arial" w:cs="Arial"/>
          <w:b/>
          <w:bCs/>
          <w:color w:val="7E0080"/>
          <w:sz w:val="26"/>
          <w:szCs w:val="26"/>
        </w:rPr>
        <w:t>team meeting</w:t>
      </w:r>
      <w:proofErr w:type="gramEnd"/>
      <w:r>
        <w:rPr>
          <w:rFonts w:ascii="Arial" w:hAnsi="Arial" w:cs="Arial"/>
          <w:b/>
          <w:bCs/>
          <w:color w:val="7E0080"/>
          <w:sz w:val="26"/>
          <w:szCs w:val="26"/>
        </w:rPr>
        <w:t xml:space="preserve"> schedule. To enable all grade levels to participate in important literacy discussion, I'd like to ask the 4th grade team to meet with the 5-6th this Tuesday in the science room at 8:10. Then since that group will have met on the 11th, we won't meet on the </w:t>
      </w:r>
      <w:proofErr w:type="gramStart"/>
      <w:r>
        <w:rPr>
          <w:rFonts w:ascii="Arial" w:hAnsi="Arial" w:cs="Arial"/>
          <w:b/>
          <w:bCs/>
          <w:color w:val="7E0080"/>
          <w:sz w:val="26"/>
          <w:szCs w:val="26"/>
        </w:rPr>
        <w:t>25th which</w:t>
      </w:r>
      <w:proofErr w:type="gramEnd"/>
      <w:r>
        <w:rPr>
          <w:rFonts w:ascii="Arial" w:hAnsi="Arial" w:cs="Arial"/>
          <w:b/>
          <w:bCs/>
          <w:color w:val="7E0080"/>
          <w:sz w:val="26"/>
          <w:szCs w:val="26"/>
        </w:rPr>
        <w:t xml:space="preserve"> is when conferences are scheduled. We will then follow the vertical team as it is scheduled in November going forward.</w:t>
      </w:r>
    </w:p>
    <w:p w:rsidR="00964DBD" w:rsidRDefault="00964DBD" w:rsidP="00964DBD">
      <w:pPr>
        <w:widowControl w:val="0"/>
        <w:autoSpaceDE w:val="0"/>
        <w:autoSpaceDN w:val="0"/>
        <w:adjustRightInd w:val="0"/>
        <w:rPr>
          <w:rFonts w:ascii="Arial" w:hAnsi="Arial" w:cs="Arial"/>
          <w:sz w:val="26"/>
          <w:szCs w:val="26"/>
        </w:rPr>
      </w:pPr>
    </w:p>
    <w:p w:rsidR="00964DBD" w:rsidRDefault="00964DBD" w:rsidP="00964DBD">
      <w:pPr>
        <w:widowControl w:val="0"/>
        <w:autoSpaceDE w:val="0"/>
        <w:autoSpaceDN w:val="0"/>
        <w:adjustRightInd w:val="0"/>
        <w:rPr>
          <w:rFonts w:ascii="Arial" w:hAnsi="Arial" w:cs="Arial"/>
          <w:sz w:val="26"/>
          <w:szCs w:val="26"/>
        </w:rPr>
      </w:pPr>
    </w:p>
    <w:p w:rsidR="00964DBD" w:rsidRDefault="00964DBD" w:rsidP="00964DBD">
      <w:pPr>
        <w:widowControl w:val="0"/>
        <w:numPr>
          <w:ilvl w:val="0"/>
          <w:numId w:val="6"/>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Here are the amazing results from our book drive....</w:t>
      </w:r>
    </w:p>
    <w:p w:rsidR="00964DBD" w:rsidRDefault="00964DBD" w:rsidP="00964DBD">
      <w:pPr>
        <w:widowControl w:val="0"/>
        <w:numPr>
          <w:ilvl w:val="0"/>
          <w:numId w:val="7"/>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Mrs. Snead's class with 677 books</w:t>
      </w:r>
    </w:p>
    <w:p w:rsidR="00964DBD" w:rsidRDefault="00964DBD" w:rsidP="00964DBD">
      <w:pPr>
        <w:widowControl w:val="0"/>
        <w:numPr>
          <w:ilvl w:val="0"/>
          <w:numId w:val="7"/>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Ms. Davis' class with 516 books</w:t>
      </w:r>
    </w:p>
    <w:p w:rsidR="00964DBD" w:rsidRDefault="00964DBD" w:rsidP="00964DBD">
      <w:pPr>
        <w:widowControl w:val="0"/>
        <w:numPr>
          <w:ilvl w:val="0"/>
          <w:numId w:val="7"/>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Mrs. Aseltine's class with 405 books</w:t>
      </w:r>
    </w:p>
    <w:p w:rsidR="00964DBD" w:rsidRDefault="00964DBD" w:rsidP="00964DBD">
      <w:pPr>
        <w:widowControl w:val="0"/>
        <w:autoSpaceDE w:val="0"/>
        <w:autoSpaceDN w:val="0"/>
        <w:adjustRightInd w:val="0"/>
        <w:rPr>
          <w:rFonts w:ascii="Arial" w:hAnsi="Arial" w:cs="Arial"/>
          <w:sz w:val="26"/>
          <w:szCs w:val="26"/>
        </w:rPr>
      </w:pPr>
      <w:r>
        <w:rPr>
          <w:rFonts w:ascii="Arial" w:hAnsi="Arial" w:cs="Arial"/>
          <w:b/>
          <w:bCs/>
          <w:sz w:val="26"/>
          <w:szCs w:val="26"/>
        </w:rPr>
        <w:t>Our book collections totaled 3,838! Now we just need to Lexile them all! Think of the impact this will have on our classroom libraries! Consider joining a Lexile party to get these books in the classroom ASAP!</w:t>
      </w:r>
    </w:p>
    <w:p w:rsidR="00964DBD" w:rsidRDefault="00964DBD" w:rsidP="00964DBD">
      <w:pPr>
        <w:widowControl w:val="0"/>
        <w:autoSpaceDE w:val="0"/>
        <w:autoSpaceDN w:val="0"/>
        <w:adjustRightInd w:val="0"/>
        <w:rPr>
          <w:rFonts w:ascii="Arial" w:hAnsi="Arial" w:cs="Arial"/>
          <w:sz w:val="26"/>
          <w:szCs w:val="26"/>
        </w:rPr>
      </w:pPr>
    </w:p>
    <w:p w:rsidR="00964DBD" w:rsidRDefault="00964DBD" w:rsidP="00964DBD">
      <w:pPr>
        <w:widowControl w:val="0"/>
        <w:numPr>
          <w:ilvl w:val="0"/>
          <w:numId w:val="8"/>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Do any of our grade levels participate in Wisconsin Math League competition? If so, please let me know. Thanks.</w:t>
      </w:r>
    </w:p>
    <w:p w:rsidR="00964DBD" w:rsidRDefault="00964DBD" w:rsidP="00964DBD">
      <w:pPr>
        <w:widowControl w:val="0"/>
        <w:numPr>
          <w:ilvl w:val="0"/>
          <w:numId w:val="8"/>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Thank you for turning in your sign-in sheets from our Literacy Night. I will provide you with some data once I have the information compiled.</w:t>
      </w:r>
    </w:p>
    <w:p w:rsidR="00964DBD" w:rsidRDefault="00964DBD" w:rsidP="00964DBD">
      <w:pPr>
        <w:widowControl w:val="0"/>
        <w:numPr>
          <w:ilvl w:val="0"/>
          <w:numId w:val="8"/>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On the Assessment tab of this wiki, you'll find the timing for each of the 3rd-6th grade WKCE tests. The testing window opens October 24th and closes the week after Thanksgiving. We will set a schedule for the building that will support an optimal learning environment for our students who are testing. Please check back periodically as I will add more information (schedule, accommodations, etc.).</w:t>
      </w:r>
    </w:p>
    <w:p w:rsidR="00964DBD" w:rsidRDefault="00964DBD" w:rsidP="00964DBD">
      <w:pPr>
        <w:widowControl w:val="0"/>
        <w:autoSpaceDE w:val="0"/>
        <w:autoSpaceDN w:val="0"/>
        <w:adjustRightInd w:val="0"/>
        <w:rPr>
          <w:rFonts w:ascii="Arial" w:hAnsi="Arial" w:cs="Arial"/>
          <w:sz w:val="26"/>
          <w:szCs w:val="26"/>
        </w:rPr>
      </w:pPr>
    </w:p>
    <w:p w:rsidR="00964DBD" w:rsidRDefault="00964DBD" w:rsidP="00964DBD">
      <w:pPr>
        <w:widowControl w:val="0"/>
        <w:autoSpaceDE w:val="0"/>
        <w:autoSpaceDN w:val="0"/>
        <w:adjustRightInd w:val="0"/>
        <w:rPr>
          <w:rFonts w:ascii="Arial" w:hAnsi="Arial" w:cs="Arial"/>
          <w:sz w:val="26"/>
          <w:szCs w:val="26"/>
        </w:rPr>
      </w:pPr>
      <w:r>
        <w:rPr>
          <w:rFonts w:ascii="Arial" w:hAnsi="Arial" w:cs="Arial"/>
          <w:sz w:val="26"/>
          <w:szCs w:val="26"/>
        </w:rPr>
        <w:t>Meetings this week:</w:t>
      </w:r>
    </w:p>
    <w:p w:rsidR="00964DBD" w:rsidRDefault="00964DBD" w:rsidP="00964DBD">
      <w:pPr>
        <w:widowControl w:val="0"/>
        <w:autoSpaceDE w:val="0"/>
        <w:autoSpaceDN w:val="0"/>
        <w:adjustRightInd w:val="0"/>
        <w:rPr>
          <w:rFonts w:ascii="Arial" w:hAnsi="Arial" w:cs="Arial"/>
          <w:sz w:val="26"/>
          <w:szCs w:val="26"/>
        </w:rPr>
      </w:pPr>
      <w:r>
        <w:rPr>
          <w:rFonts w:ascii="Arial" w:hAnsi="Arial" w:cs="Arial"/>
          <w:sz w:val="26"/>
          <w:szCs w:val="26"/>
        </w:rPr>
        <w:t>Monday, October 10th, 8:10 - Tech Tool time - bring laptops to the LMC</w:t>
      </w:r>
    </w:p>
    <w:p w:rsidR="00964DBD" w:rsidRDefault="00964DBD" w:rsidP="00964DBD">
      <w:pPr>
        <w:widowControl w:val="0"/>
        <w:autoSpaceDE w:val="0"/>
        <w:autoSpaceDN w:val="0"/>
        <w:adjustRightInd w:val="0"/>
        <w:rPr>
          <w:rFonts w:ascii="Arial" w:hAnsi="Arial" w:cs="Arial"/>
          <w:sz w:val="26"/>
          <w:szCs w:val="26"/>
        </w:rPr>
      </w:pPr>
      <w:r>
        <w:rPr>
          <w:rFonts w:ascii="Arial" w:hAnsi="Arial" w:cs="Arial"/>
          <w:sz w:val="26"/>
          <w:szCs w:val="26"/>
        </w:rPr>
        <w:t>9:30-11:00 - WKCE meeting at the ECC (Karen only)</w:t>
      </w:r>
    </w:p>
    <w:p w:rsidR="00964DBD" w:rsidRDefault="00964DBD" w:rsidP="00964DBD">
      <w:pPr>
        <w:widowControl w:val="0"/>
        <w:autoSpaceDE w:val="0"/>
        <w:autoSpaceDN w:val="0"/>
        <w:adjustRightInd w:val="0"/>
        <w:rPr>
          <w:rFonts w:ascii="Arial" w:hAnsi="Arial" w:cs="Arial"/>
          <w:sz w:val="26"/>
          <w:szCs w:val="26"/>
        </w:rPr>
      </w:pPr>
      <w:r>
        <w:rPr>
          <w:rFonts w:ascii="Arial" w:hAnsi="Arial" w:cs="Arial"/>
          <w:sz w:val="26"/>
          <w:szCs w:val="26"/>
        </w:rPr>
        <w:t>Tuesday, October 11th, 8:10 4-6th grade Vertical team meeting in science room</w:t>
      </w:r>
    </w:p>
    <w:p w:rsidR="00964DBD" w:rsidRDefault="00964DBD" w:rsidP="00964DBD">
      <w:pPr>
        <w:widowControl w:val="0"/>
        <w:autoSpaceDE w:val="0"/>
        <w:autoSpaceDN w:val="0"/>
        <w:adjustRightInd w:val="0"/>
        <w:rPr>
          <w:rFonts w:ascii="Arial" w:hAnsi="Arial" w:cs="Arial"/>
          <w:sz w:val="26"/>
          <w:szCs w:val="26"/>
        </w:rPr>
      </w:pPr>
      <w:r>
        <w:rPr>
          <w:rFonts w:ascii="Arial" w:hAnsi="Arial" w:cs="Arial"/>
          <w:sz w:val="26"/>
          <w:szCs w:val="26"/>
        </w:rPr>
        <w:t>Wednesday, October 12th - Early Release - 12:20 (A.M. Schedule)</w:t>
      </w:r>
    </w:p>
    <w:p w:rsidR="00964DBD" w:rsidRDefault="00964DBD" w:rsidP="00964DBD">
      <w:pPr>
        <w:widowControl w:val="0"/>
        <w:autoSpaceDE w:val="0"/>
        <w:autoSpaceDN w:val="0"/>
        <w:adjustRightInd w:val="0"/>
        <w:rPr>
          <w:rFonts w:ascii="Arial" w:hAnsi="Arial" w:cs="Arial"/>
          <w:sz w:val="26"/>
          <w:szCs w:val="26"/>
        </w:rPr>
      </w:pPr>
      <w:r>
        <w:rPr>
          <w:rFonts w:ascii="Arial" w:hAnsi="Arial" w:cs="Arial"/>
          <w:sz w:val="26"/>
          <w:szCs w:val="26"/>
        </w:rPr>
        <w:t>Friday, October 14th, 8:10 - 3rd grade CST- conference room</w:t>
      </w:r>
    </w:p>
    <w:p w:rsidR="00964DBD" w:rsidRDefault="00964DBD" w:rsidP="00964DBD">
      <w:pPr>
        <w:widowControl w:val="0"/>
        <w:autoSpaceDE w:val="0"/>
        <w:autoSpaceDN w:val="0"/>
        <w:adjustRightInd w:val="0"/>
        <w:rPr>
          <w:rFonts w:ascii="Arial" w:hAnsi="Arial" w:cs="Arial"/>
          <w:sz w:val="26"/>
          <w:szCs w:val="26"/>
        </w:rPr>
      </w:pPr>
      <w:r>
        <w:rPr>
          <w:rFonts w:ascii="Arial" w:hAnsi="Arial" w:cs="Arial"/>
          <w:sz w:val="26"/>
          <w:szCs w:val="26"/>
        </w:rPr>
        <w:t>Friday, October 14th, 7:00 p.m. - GymJam (4th -6th grades)</w:t>
      </w:r>
    </w:p>
    <w:p w:rsidR="00964DBD" w:rsidRDefault="00964DBD" w:rsidP="00964DBD">
      <w:pPr>
        <w:widowControl w:val="0"/>
        <w:autoSpaceDE w:val="0"/>
        <w:autoSpaceDN w:val="0"/>
        <w:adjustRightInd w:val="0"/>
        <w:rPr>
          <w:rFonts w:ascii="Arial" w:hAnsi="Arial" w:cs="Arial"/>
          <w:sz w:val="26"/>
          <w:szCs w:val="26"/>
        </w:rPr>
      </w:pPr>
      <w:r>
        <w:rPr>
          <w:rFonts w:ascii="Arial" w:hAnsi="Arial" w:cs="Arial"/>
          <w:sz w:val="26"/>
          <w:szCs w:val="26"/>
        </w:rPr>
        <w:t>Tuesday, October 18th, 6:30 p.m. - PTO meeting</w:t>
      </w:r>
    </w:p>
    <w:p w:rsidR="00964DBD" w:rsidRDefault="00964DBD" w:rsidP="00964DBD">
      <w:pPr>
        <w:widowControl w:val="0"/>
        <w:autoSpaceDE w:val="0"/>
        <w:autoSpaceDN w:val="0"/>
        <w:adjustRightInd w:val="0"/>
        <w:rPr>
          <w:rFonts w:ascii="Arial" w:hAnsi="Arial" w:cs="Arial"/>
          <w:sz w:val="26"/>
          <w:szCs w:val="26"/>
        </w:rPr>
      </w:pPr>
    </w:p>
    <w:p w:rsidR="00964DBD" w:rsidRDefault="00964DBD" w:rsidP="00964DBD">
      <w:pPr>
        <w:widowControl w:val="0"/>
        <w:autoSpaceDE w:val="0"/>
        <w:autoSpaceDN w:val="0"/>
        <w:adjustRightInd w:val="0"/>
        <w:rPr>
          <w:rFonts w:ascii="Arial" w:hAnsi="Arial" w:cs="Arial"/>
          <w:sz w:val="26"/>
          <w:szCs w:val="26"/>
        </w:rPr>
      </w:pPr>
    </w:p>
    <w:p w:rsidR="00964DBD" w:rsidRDefault="00964DBD" w:rsidP="00964DBD">
      <w:pPr>
        <w:widowControl w:val="0"/>
        <w:autoSpaceDE w:val="0"/>
        <w:autoSpaceDN w:val="0"/>
        <w:adjustRightInd w:val="0"/>
        <w:rPr>
          <w:rFonts w:ascii="Arial" w:hAnsi="Arial" w:cs="Arial"/>
          <w:sz w:val="26"/>
          <w:szCs w:val="26"/>
        </w:rPr>
      </w:pPr>
    </w:p>
    <w:p w:rsidR="00964DBD" w:rsidRDefault="00964DBD" w:rsidP="00964DBD">
      <w:pPr>
        <w:widowControl w:val="0"/>
        <w:autoSpaceDE w:val="0"/>
        <w:autoSpaceDN w:val="0"/>
        <w:adjustRightInd w:val="0"/>
        <w:rPr>
          <w:rFonts w:ascii="Arial" w:hAnsi="Arial" w:cs="Arial"/>
          <w:b/>
          <w:bCs/>
          <w:sz w:val="28"/>
          <w:szCs w:val="28"/>
        </w:rPr>
      </w:pPr>
      <w:r>
        <w:rPr>
          <w:rFonts w:ascii="Arial" w:hAnsi="Arial" w:cs="Arial"/>
          <w:b/>
          <w:bCs/>
          <w:color w:val="7E0080"/>
          <w:sz w:val="28"/>
          <w:szCs w:val="28"/>
        </w:rPr>
        <w:t>HAVE A GREAT WEEK!</w:t>
      </w:r>
    </w:p>
    <w:p w:rsidR="00964DBD" w:rsidRDefault="00964DBD" w:rsidP="00964DBD">
      <w:pPr>
        <w:widowControl w:val="0"/>
        <w:autoSpaceDE w:val="0"/>
        <w:autoSpaceDN w:val="0"/>
        <w:adjustRightInd w:val="0"/>
        <w:rPr>
          <w:rFonts w:ascii="Arial" w:hAnsi="Arial" w:cs="Arial"/>
          <w:sz w:val="26"/>
          <w:szCs w:val="26"/>
        </w:rPr>
      </w:pPr>
    </w:p>
    <w:p w:rsidR="00964DBD" w:rsidRDefault="00964DBD" w:rsidP="00964DBD">
      <w:pPr>
        <w:widowControl w:val="0"/>
        <w:autoSpaceDE w:val="0"/>
        <w:autoSpaceDN w:val="0"/>
        <w:adjustRightInd w:val="0"/>
        <w:rPr>
          <w:rFonts w:ascii="Arial" w:hAnsi="Arial" w:cs="Arial"/>
          <w:sz w:val="26"/>
          <w:szCs w:val="26"/>
        </w:rPr>
      </w:pPr>
    </w:p>
    <w:p w:rsidR="00B21AAC" w:rsidRDefault="00964DBD"/>
    <w:sectPr w:rsidR="00B21AAC" w:rsidSect="009C117D">
      <w:pgSz w:w="12240" w:h="15840"/>
      <w:pgMar w:top="1440" w:right="1800" w:bottom="1440" w:left="1800" w:gutter="0"/>
      <w:noEndnote/>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006"/>
    <w:multiLevelType w:val="hybridMultilevel"/>
    <w:tmpl w:val="00000006"/>
    <w:lvl w:ilvl="0" w:tplc="000001F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0007"/>
    <w:multiLevelType w:val="hybridMultilevel"/>
    <w:tmpl w:val="00000007"/>
    <w:lvl w:ilvl="0" w:tplc="00000259">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0008"/>
    <w:multiLevelType w:val="hybridMultilevel"/>
    <w:tmpl w:val="00000008"/>
    <w:lvl w:ilvl="0" w:tplc="000002B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proofState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964DBD"/>
    <w:rsid w:val="00964DBD"/>
  </w:rsids>
  <m:mathPr>
    <m:mathFont m:val="Abadi MT Condensed Extra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8E1"/>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514</Words>
  <Characters>2932</Characters>
  <Application>Microsoft Macintosh Word</Application>
  <DocSecurity>0</DocSecurity>
  <Lines>24</Lines>
  <Paragraphs>5</Paragraphs>
  <ScaleCrop>false</ScaleCrop>
  <Company>FPS</Company>
  <LinksUpToDate>false</LinksUpToDate>
  <CharactersWithSpaces>3600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FPS</cp:lastModifiedBy>
  <cp:revision>1</cp:revision>
  <dcterms:created xsi:type="dcterms:W3CDTF">2011-10-16T22:39:00Z</dcterms:created>
  <dcterms:modified xsi:type="dcterms:W3CDTF">2011-10-16T22:40:00Z</dcterms:modified>
</cp:coreProperties>
</file>